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7AB60D63" w14:textId="61319B48" w:rsidR="0000402B" w:rsidRPr="008327B8" w:rsidRDefault="0000402B" w:rsidP="0000402B">
      <w:pPr>
        <w:suppressAutoHyphens w:val="0"/>
        <w:jc w:val="center"/>
        <w:rPr>
          <w:rStyle w:val="a7"/>
          <w:rFonts w:ascii="Times New Roman" w:hAnsi="Times New Roman" w:cs="Times New Roman"/>
        </w:rPr>
      </w:pPr>
    </w:p>
    <w:p w14:paraId="0E81E57E" w14:textId="77777777" w:rsidR="0000402B" w:rsidRPr="00B05CB1" w:rsidRDefault="0000402B" w:rsidP="0000402B">
      <w:pPr>
        <w:suppressAutoHyphens w:val="0"/>
        <w:jc w:val="center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79191A">
      <w:pPr>
        <w:pStyle w:val="a1"/>
        <w:jc w:val="center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</w:tblGrid>
      <w:tr w:rsidR="0000402B" w:rsidRPr="00780180" w14:paraId="52CA13F9" w14:textId="29E0CF59" w:rsidTr="00395D05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446A3B" w:rsidRPr="00943BA8" w14:paraId="567D5E33" w14:textId="77777777" w:rsidTr="00912602">
        <w:trPr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8C337" w14:textId="6F3EDA39" w:rsidR="00446A3B" w:rsidRPr="003228F8" w:rsidRDefault="003228F8" w:rsidP="006E7A0E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EC0C" w14:textId="7E9F81DD" w:rsidR="00446A3B" w:rsidRDefault="005209A8" w:rsidP="006E7A0E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t>Кювета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64BE" w14:textId="22330A7B" w:rsidR="00446A3B" w:rsidRPr="00446A3B" w:rsidRDefault="00E26BE8" w:rsidP="00446A3B">
            <w:pPr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E26BE8">
              <w:rPr>
                <w:rFonts w:ascii="Times New Roman" w:hAnsi="Times New Roman" w:cs="Times New Roman"/>
                <w:sz w:val="20"/>
                <w:szCs w:val="20"/>
              </w:rPr>
              <w:t xml:space="preserve">Кювета одноразовая, для исследований, </w:t>
            </w:r>
            <w:r w:rsidRPr="00E26B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 образцу, к прибору </w:t>
            </w:r>
            <w:r w:rsidRPr="00E26B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JENWAY</w:t>
            </w:r>
            <w:r w:rsidRPr="00E26B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6300 </w:t>
            </w:r>
            <w:r w:rsidRPr="00E26B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Spectrophotometer</w:t>
            </w:r>
            <w:r w:rsidRPr="00E26B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  </w:t>
            </w:r>
            <w:r w:rsidRPr="00E26BE8">
              <w:rPr>
                <w:rFonts w:ascii="Times New Roman" w:hAnsi="Times New Roman" w:cs="Times New Roman"/>
                <w:sz w:val="20"/>
                <w:szCs w:val="20"/>
              </w:rPr>
              <w:t>В упаковке 100шт.</w:t>
            </w:r>
            <w:r w:rsidR="007C79C2">
              <w:rPr>
                <w:rFonts w:ascii="Times New Roman" w:hAnsi="Times New Roman" w:cs="Times New Roman"/>
                <w:sz w:val="20"/>
                <w:szCs w:val="20"/>
              </w:rPr>
              <w:t>, по образцу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BCE" w14:textId="7C1F6FF7" w:rsidR="00446A3B" w:rsidRPr="00446A3B" w:rsidRDefault="00446A3B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402B" w:rsidRPr="000B5CC2" w14:paraId="2DEE9CEC" w14:textId="5A5998E9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C1A9" w14:textId="59A22C3E" w:rsidR="0000402B" w:rsidRPr="00415970" w:rsidRDefault="00424FE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0299" w14:textId="6399D18F" w:rsidR="0000402B" w:rsidRPr="000B5CC2" w:rsidRDefault="0000402B" w:rsidP="000D26D6">
            <w:pPr>
              <w:pStyle w:val="ab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FF1B" w14:textId="77777777" w:rsidR="0000402B" w:rsidRPr="000B5CC2" w:rsidRDefault="0000402B" w:rsidP="000D26D6">
            <w:pPr>
              <w:pStyle w:val="ab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14:paraId="5B502A39" w14:textId="10868E32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6B93" w14:textId="2CA4468F" w:rsidR="0000402B" w:rsidRPr="001A225E" w:rsidRDefault="00424FE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B2CF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E7DF" w14:textId="77777777" w:rsidR="0000402B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426FEFD2" w14:textId="018A918D" w:rsidR="000B5CC2" w:rsidRPr="000B5CC2" w:rsidRDefault="000B5CC2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5E95" w14:textId="7F3CB1BF"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D069" w14:textId="77777777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14:paraId="15AB3607" w14:textId="348D011F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483A" w14:textId="19C6AF98" w:rsidR="0000402B" w:rsidRPr="000B5CC2" w:rsidRDefault="00424FE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0402B" w:rsidRPr="000B5CC2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837B" w14:textId="2608B5EF" w:rsidR="0000402B" w:rsidRPr="000B5CC2" w:rsidRDefault="0000402B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D82F" w14:textId="53A0CE21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</w:t>
            </w:r>
            <w:r w:rsidR="000B5CC2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, подъ</w:t>
            </w:r>
            <w:r w:rsidR="0091260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C5D9" w14:textId="77777777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AD7BE1" w:rsidRPr="000B5CC2" w14:paraId="2A653751" w14:textId="77777777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6303" w14:textId="3B7293A5" w:rsidR="00AD7BE1" w:rsidRPr="00AD7BE1" w:rsidRDefault="00424FE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6CB0" w14:textId="0807E8D5" w:rsidR="00AD7BE1" w:rsidRPr="00AD7BE1" w:rsidRDefault="00AD7BE1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8CDB" w14:textId="44C4592B" w:rsidR="00AD7BE1" w:rsidRPr="000B5CC2" w:rsidRDefault="00424FE7" w:rsidP="008327B8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Май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</w:t>
            </w:r>
            <w:r w:rsidR="008327B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7D35" w14:textId="77777777" w:rsidR="00AD7BE1" w:rsidRPr="000B5CC2" w:rsidRDefault="00AD7BE1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AD7BE1" w:rsidRPr="000B5CC2" w14:paraId="7C7863F1" w14:textId="77777777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E53B" w14:textId="7859C7C7" w:rsidR="00AD7BE1" w:rsidRPr="00AD7BE1" w:rsidRDefault="00424FE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712" w14:textId="319F0B77" w:rsidR="00AD7BE1" w:rsidRDefault="00AD7BE1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60D4" w14:textId="225452EF" w:rsidR="00AD7BE1" w:rsidRPr="000B5CC2" w:rsidRDefault="00424FE7" w:rsidP="00FD4C4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</w:t>
            </w:r>
            <w:r w:rsidR="00FD4C4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юнь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</w:t>
            </w:r>
            <w:r w:rsidR="008327B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5CD7" w14:textId="77777777" w:rsidR="00AD7BE1" w:rsidRPr="000B5CC2" w:rsidRDefault="00AD7BE1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14:paraId="470B56AE" w14:textId="2162E987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AF3A" w14:textId="14BB1D74" w:rsidR="0000402B" w:rsidRPr="000B5CC2" w:rsidRDefault="00424FE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0402B" w:rsidRPr="000B5C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2D33" w14:textId="7089AD8F" w:rsidR="0000402B" w:rsidRPr="000B5CC2" w:rsidRDefault="0000402B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B952" w14:textId="1C37EFDC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B5C2" w14:textId="77777777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14:paraId="44137386" w14:textId="7C833202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0F0D" w14:textId="7E4B997C" w:rsidR="0000402B" w:rsidRPr="000B5CC2" w:rsidRDefault="00424FE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B5CC2" w:rsidRPr="000B5C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7009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32D3" w14:textId="3F9DEC43"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 w:rsidR="007E508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9EF8" w14:textId="38C22017" w:rsidR="0000402B" w:rsidRPr="000B5CC2" w:rsidRDefault="008B2CF0" w:rsidP="008B2CF0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Лабораторные принадлежности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 w:rsidR="009D6645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278A7" w14:textId="77777777"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1A03C8">
          <w:type w:val="continuous"/>
          <w:pgSz w:w="11906" w:h="16838"/>
          <w:pgMar w:top="709" w:right="1418" w:bottom="1134" w:left="1134" w:header="720" w:footer="720" w:gutter="0"/>
          <w:cols w:space="720"/>
          <w:docGrid w:linePitch="360"/>
        </w:sectPr>
      </w:pPr>
    </w:p>
    <w:p w14:paraId="4972F885" w14:textId="77777777" w:rsidR="00F924D9" w:rsidRPr="005508D4" w:rsidRDefault="00F924D9">
      <w:pPr>
        <w:rPr>
          <w:highlight w:val="yellow"/>
        </w:r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14:paraId="3880E08C" w14:textId="552CCF53"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p w14:paraId="415AD5CB" w14:textId="331A9891" w:rsidR="00395D05" w:rsidRDefault="0007525B" w:rsidP="009D6645">
      <w:pPr>
        <w:ind w:left="-426"/>
        <w:rPr>
          <w:b/>
          <w:i/>
        </w:rPr>
      </w:pPr>
      <w:r>
        <w:rPr>
          <w:b/>
          <w:i/>
        </w:rPr>
        <w:t xml:space="preserve">       </w:t>
      </w:r>
      <w:r w:rsidR="00EE2C46" w:rsidRPr="000B5CC2">
        <w:rPr>
          <w:b/>
          <w:i/>
        </w:rPr>
        <w:t>Подпись, печать потенциального поставщика</w:t>
      </w:r>
    </w:p>
    <w:p w14:paraId="1E5BBE5B" w14:textId="77777777" w:rsidR="009D6645" w:rsidRDefault="009D6645" w:rsidP="009D6645">
      <w:pPr>
        <w:ind w:left="-426"/>
        <w:rPr>
          <w:b/>
          <w:i/>
        </w:rPr>
      </w:pPr>
    </w:p>
    <w:sectPr w:rsidR="009D6645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D2F"/>
    <w:rsid w:val="0013622A"/>
    <w:rsid w:val="0014581F"/>
    <w:rsid w:val="001759ED"/>
    <w:rsid w:val="00183D66"/>
    <w:rsid w:val="001A03C8"/>
    <w:rsid w:val="001A225E"/>
    <w:rsid w:val="002121AA"/>
    <w:rsid w:val="00243F32"/>
    <w:rsid w:val="00247D1F"/>
    <w:rsid w:val="002573EF"/>
    <w:rsid w:val="00261628"/>
    <w:rsid w:val="002A1F07"/>
    <w:rsid w:val="002C12DE"/>
    <w:rsid w:val="00307025"/>
    <w:rsid w:val="003228F8"/>
    <w:rsid w:val="0034277D"/>
    <w:rsid w:val="00353ABD"/>
    <w:rsid w:val="00392E0D"/>
    <w:rsid w:val="00395D05"/>
    <w:rsid w:val="003A02B3"/>
    <w:rsid w:val="003B081D"/>
    <w:rsid w:val="003B2725"/>
    <w:rsid w:val="003C41A5"/>
    <w:rsid w:val="003E3A87"/>
    <w:rsid w:val="003F6152"/>
    <w:rsid w:val="00405874"/>
    <w:rsid w:val="00415970"/>
    <w:rsid w:val="00423468"/>
    <w:rsid w:val="00424FE7"/>
    <w:rsid w:val="00440EC0"/>
    <w:rsid w:val="00444C79"/>
    <w:rsid w:val="0044595E"/>
    <w:rsid w:val="00446A3B"/>
    <w:rsid w:val="004E31E8"/>
    <w:rsid w:val="004F77AA"/>
    <w:rsid w:val="00506319"/>
    <w:rsid w:val="005209A8"/>
    <w:rsid w:val="00540BC6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60BEA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B2CF0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A14AC1"/>
    <w:rsid w:val="00A32A8C"/>
    <w:rsid w:val="00A33BB8"/>
    <w:rsid w:val="00A66FD0"/>
    <w:rsid w:val="00AA164D"/>
    <w:rsid w:val="00AB67C5"/>
    <w:rsid w:val="00AD7BE1"/>
    <w:rsid w:val="00AE0DC7"/>
    <w:rsid w:val="00AE59EA"/>
    <w:rsid w:val="00B22421"/>
    <w:rsid w:val="00B31F58"/>
    <w:rsid w:val="00B77D9A"/>
    <w:rsid w:val="00B83BA1"/>
    <w:rsid w:val="00B83F85"/>
    <w:rsid w:val="00B86C95"/>
    <w:rsid w:val="00BB041E"/>
    <w:rsid w:val="00BD4DB9"/>
    <w:rsid w:val="00BE6ED6"/>
    <w:rsid w:val="00C037A5"/>
    <w:rsid w:val="00C12ABE"/>
    <w:rsid w:val="00C2693B"/>
    <w:rsid w:val="00C86FCD"/>
    <w:rsid w:val="00C93000"/>
    <w:rsid w:val="00CD565A"/>
    <w:rsid w:val="00CF1CE5"/>
    <w:rsid w:val="00CF25F6"/>
    <w:rsid w:val="00CF2A9C"/>
    <w:rsid w:val="00D10811"/>
    <w:rsid w:val="00D23EAB"/>
    <w:rsid w:val="00D276C1"/>
    <w:rsid w:val="00D36517"/>
    <w:rsid w:val="00D71F79"/>
    <w:rsid w:val="00D86793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45</cp:revision>
  <cp:lastPrinted>2018-03-13T06:03:00Z</cp:lastPrinted>
  <dcterms:created xsi:type="dcterms:W3CDTF">2017-06-06T09:50:00Z</dcterms:created>
  <dcterms:modified xsi:type="dcterms:W3CDTF">2018-05-25T02:22:00Z</dcterms:modified>
</cp:coreProperties>
</file>