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7AB60D63" w14:textId="61319B48" w:rsidR="0000402B" w:rsidRPr="008327B8" w:rsidRDefault="0000402B" w:rsidP="0000402B">
      <w:pPr>
        <w:suppressAutoHyphens w:val="0"/>
        <w:jc w:val="center"/>
        <w:rPr>
          <w:rStyle w:val="a7"/>
          <w:rFonts w:ascii="Times New Roman" w:hAnsi="Times New Roman" w:cs="Times New Roman"/>
        </w:rPr>
      </w:pPr>
    </w:p>
    <w:p w14:paraId="0E81E57E" w14:textId="77777777" w:rsidR="0000402B" w:rsidRPr="00B05CB1" w:rsidRDefault="0000402B" w:rsidP="0000402B">
      <w:pPr>
        <w:suppressAutoHyphens w:val="0"/>
        <w:jc w:val="center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79191A">
      <w:pPr>
        <w:pStyle w:val="a1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</w:tblGrid>
      <w:tr w:rsidR="0000402B" w:rsidRPr="00780180" w14:paraId="52CA13F9" w14:textId="29E0CF59" w:rsidTr="00395D05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8B2CF0" w:rsidRPr="00943BA8" w14:paraId="295DD866" w14:textId="77777777" w:rsidTr="00912602">
        <w:trPr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0BDF1C14" w:rsidR="008B2CF0" w:rsidRDefault="003B34B9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6DBF" w14:textId="074185F9" w:rsidR="008B2CF0" w:rsidRPr="007B2089" w:rsidRDefault="003B34B9" w:rsidP="006E7A0E">
            <w:pPr>
              <w:pStyle w:val="ab"/>
              <w:jc w:val="both"/>
            </w:pPr>
            <w:r>
              <w:t>Скальпель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F575" w14:textId="353C7FD2" w:rsidR="008B2CF0" w:rsidRDefault="008B2CF0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Скальпель. М</w:t>
            </w:r>
            <w:r w:rsidRPr="008B2CF0">
              <w:rPr>
                <w:rFonts w:ascii="Times New Roman" w:hAnsi="Times New Roman" w:cs="Times New Roman"/>
                <w:sz w:val="22"/>
                <w:szCs w:val="22"/>
              </w:rPr>
              <w:t>едицинский инструмент</w:t>
            </w:r>
            <w:r w:rsidR="003B34B9">
              <w:rPr>
                <w:rFonts w:ascii="Times New Roman" w:hAnsi="Times New Roman" w:cs="Times New Roman"/>
                <w:sz w:val="22"/>
                <w:szCs w:val="22"/>
              </w:rPr>
              <w:t>. Стальной.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E66" w14:textId="77777777" w:rsidR="008B2CF0" w:rsidRPr="00446A3B" w:rsidRDefault="008B2CF0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02B" w:rsidRPr="000B5CC2" w14:paraId="2DEE9CEC" w14:textId="5A5998E9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C1A9" w14:textId="35078F55" w:rsidR="0000402B" w:rsidRPr="00415970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0299" w14:textId="6399D18F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F1B" w14:textId="77777777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5B502A39" w14:textId="10868E3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B93" w14:textId="240CD9A0" w:rsidR="0000402B" w:rsidRPr="001A225E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B2CF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E7DF" w14:textId="77777777" w:rsidR="0000402B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426FEFD2" w14:textId="018A918D" w:rsidR="000B5CC2" w:rsidRPr="000B5CC2" w:rsidRDefault="000B5CC2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95" w14:textId="7F3CB1BF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D06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15AB3607" w14:textId="348D011F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483A" w14:textId="1FEAE082" w:rsidR="0000402B" w:rsidRPr="000B5CC2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837B" w14:textId="2608B5E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D82F" w14:textId="53A0CE21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</w:t>
            </w:r>
            <w:r w:rsidR="000B5CC2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, подъ</w:t>
            </w:r>
            <w:r w:rsidR="0091260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C5D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2A65375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6303" w14:textId="56B7FB8F" w:rsidR="00AD7BE1" w:rsidRPr="00AD7BE1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6CB0" w14:textId="0807E8D5" w:rsidR="00AD7BE1" w:rsidRP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8CDB" w14:textId="7E2A50BB" w:rsidR="00AD7BE1" w:rsidRPr="000B5CC2" w:rsidRDefault="008B2CF0" w:rsidP="003B34B9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</w:t>
            </w:r>
            <w:r w:rsidR="003B34B9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й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7D35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7C7863F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53B" w14:textId="3BFA7FEB" w:rsidR="00AD7BE1" w:rsidRPr="00AD7BE1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712" w14:textId="319F0B77" w:rsid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60D4" w14:textId="37665D64" w:rsidR="00AD7BE1" w:rsidRPr="000B5CC2" w:rsidRDefault="003B34B9" w:rsidP="00FD4C4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FD4C4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CD7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70B56AE" w14:textId="2162E98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AF3A" w14:textId="6698CC41" w:rsidR="0000402B" w:rsidRPr="000B5CC2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2D33" w14:textId="7089AD8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B952" w14:textId="1C37EFDC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B5C2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4137386" w14:textId="7C83320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F0D" w14:textId="5E0EF247" w:rsidR="0000402B" w:rsidRPr="000B5CC2" w:rsidRDefault="003B34B9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bookmarkStart w:id="0" w:name="_GoBack"/>
            <w:bookmarkEnd w:id="0"/>
            <w:r w:rsidR="000B5CC2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00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32D3" w14:textId="3F9DEC43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 w:rsidR="007E508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9EF8" w14:textId="38C22017" w:rsidR="0000402B" w:rsidRPr="000B5CC2" w:rsidRDefault="008B2CF0" w:rsidP="008B2CF0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9D6645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78A7" w14:textId="77777777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1A03C8">
          <w:type w:val="continuous"/>
          <w:pgSz w:w="11906" w:h="16838"/>
          <w:pgMar w:top="709" w:right="1418" w:bottom="1134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2121AA"/>
    <w:rsid w:val="00243F32"/>
    <w:rsid w:val="00247D1F"/>
    <w:rsid w:val="002573EF"/>
    <w:rsid w:val="00261628"/>
    <w:rsid w:val="002A1F07"/>
    <w:rsid w:val="002C12DE"/>
    <w:rsid w:val="00307025"/>
    <w:rsid w:val="003228F8"/>
    <w:rsid w:val="0034277D"/>
    <w:rsid w:val="00353ABD"/>
    <w:rsid w:val="00392E0D"/>
    <w:rsid w:val="00395D05"/>
    <w:rsid w:val="003A02B3"/>
    <w:rsid w:val="003B081D"/>
    <w:rsid w:val="003B2725"/>
    <w:rsid w:val="003B34B9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86793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44</cp:revision>
  <cp:lastPrinted>2018-03-13T06:03:00Z</cp:lastPrinted>
  <dcterms:created xsi:type="dcterms:W3CDTF">2017-06-06T09:50:00Z</dcterms:created>
  <dcterms:modified xsi:type="dcterms:W3CDTF">2018-05-25T02:29:00Z</dcterms:modified>
</cp:coreProperties>
</file>